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53361035"/>
    <w:p w14:paraId="3604E9E4" w14:textId="35CE4651" w:rsidR="00667A9F" w:rsidRPr="00F3091B" w:rsidRDefault="00AD0A3E" w:rsidP="00C65092">
      <w:pPr>
        <w:spacing w:before="33"/>
        <w:ind w:left="1440" w:right="2535" w:firstLine="720"/>
        <w:jc w:val="center"/>
        <w:rPr>
          <w:rFonts w:ascii="Arial" w:eastAsia="Arial" w:hAnsi="Arial" w:cs="Arial"/>
          <w:sz w:val="21"/>
          <w:szCs w:val="21"/>
        </w:rPr>
      </w:pPr>
      <w:r w:rsidRPr="00F3091B">
        <w:rPr>
          <w:rFonts w:ascii="Arial" w:hAnsi="Arial" w:cs="Arial"/>
        </w:rPr>
        <w:object w:dxaOrig="6420" w:dyaOrig="7880" w14:anchorId="654F7A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pt;height:82pt" o:ole="">
            <v:imagedata r:id="rId7" o:title=""/>
          </v:shape>
          <o:OLEObject Type="Embed" ProgID="CorelPHOTOPAINT.Image.13" ShapeID="_x0000_i1025" DrawAspect="Content" ObjectID="_1767790685" r:id="rId8"/>
        </w:object>
      </w:r>
      <w:bookmarkEnd w:id="0"/>
    </w:p>
    <w:p w14:paraId="758DB1C2" w14:textId="77777777" w:rsidR="00667A9F" w:rsidRPr="00F3091B" w:rsidRDefault="00667A9F">
      <w:pPr>
        <w:spacing w:before="5" w:line="100" w:lineRule="exact"/>
        <w:rPr>
          <w:sz w:val="10"/>
          <w:szCs w:val="10"/>
        </w:rPr>
      </w:pPr>
    </w:p>
    <w:p w14:paraId="57E948D3" w14:textId="6B7676F3" w:rsidR="00667A9F" w:rsidRDefault="00667A9F">
      <w:pPr>
        <w:spacing w:line="200" w:lineRule="exact"/>
      </w:pPr>
    </w:p>
    <w:p w14:paraId="3ABE3380" w14:textId="2DCA8CA5" w:rsidR="00BD222E" w:rsidRDefault="00BD222E">
      <w:pPr>
        <w:spacing w:line="200" w:lineRule="exact"/>
      </w:pPr>
    </w:p>
    <w:p w14:paraId="4E8252EF" w14:textId="77777777" w:rsidR="00BD222E" w:rsidRPr="00F3091B" w:rsidRDefault="00BD222E">
      <w:pPr>
        <w:spacing w:line="200" w:lineRule="exact"/>
      </w:pPr>
      <w:bookmarkStart w:id="1" w:name="_Hlk153361010"/>
    </w:p>
    <w:p w14:paraId="2646BB96" w14:textId="527CF430" w:rsidR="00A96BBB" w:rsidRDefault="009C074D" w:rsidP="00C65092">
      <w:pPr>
        <w:spacing w:line="276" w:lineRule="auto"/>
        <w:ind w:right="412"/>
        <w:jc w:val="center"/>
        <w:rPr>
          <w:rFonts w:ascii="Arial" w:eastAsia="Arial" w:hAnsi="Arial" w:cs="Arial"/>
          <w:b/>
          <w:sz w:val="36"/>
          <w:szCs w:val="36"/>
        </w:rPr>
      </w:pPr>
      <w:r w:rsidRPr="00F3091B">
        <w:rPr>
          <w:rFonts w:ascii="Arial" w:eastAsia="Arial" w:hAnsi="Arial" w:cs="Arial"/>
          <w:b/>
          <w:sz w:val="36"/>
          <w:szCs w:val="36"/>
        </w:rPr>
        <w:t>L</w:t>
      </w:r>
      <w:r w:rsidRPr="00F3091B">
        <w:rPr>
          <w:rFonts w:ascii="Arial" w:eastAsia="Arial" w:hAnsi="Arial" w:cs="Arial"/>
          <w:b/>
          <w:spacing w:val="2"/>
          <w:sz w:val="36"/>
          <w:szCs w:val="36"/>
        </w:rPr>
        <w:t>A</w:t>
      </w:r>
      <w:r w:rsidRPr="00F3091B">
        <w:rPr>
          <w:rFonts w:ascii="Arial" w:eastAsia="Arial" w:hAnsi="Arial" w:cs="Arial"/>
          <w:b/>
          <w:spacing w:val="-2"/>
          <w:sz w:val="36"/>
          <w:szCs w:val="36"/>
        </w:rPr>
        <w:t>P</w:t>
      </w:r>
      <w:r w:rsidRPr="00F3091B">
        <w:rPr>
          <w:rFonts w:ascii="Arial" w:eastAsia="Arial" w:hAnsi="Arial" w:cs="Arial"/>
          <w:b/>
          <w:spacing w:val="-1"/>
          <w:sz w:val="36"/>
          <w:szCs w:val="36"/>
        </w:rPr>
        <w:t>O</w:t>
      </w:r>
      <w:r w:rsidRPr="00F3091B">
        <w:rPr>
          <w:rFonts w:ascii="Arial" w:eastAsia="Arial" w:hAnsi="Arial" w:cs="Arial"/>
          <w:b/>
          <w:spacing w:val="1"/>
          <w:sz w:val="36"/>
          <w:szCs w:val="36"/>
        </w:rPr>
        <w:t>RA</w:t>
      </w:r>
      <w:r w:rsidRPr="00F3091B">
        <w:rPr>
          <w:rFonts w:ascii="Arial" w:eastAsia="Arial" w:hAnsi="Arial" w:cs="Arial"/>
          <w:b/>
          <w:sz w:val="36"/>
          <w:szCs w:val="36"/>
        </w:rPr>
        <w:t xml:space="preserve">N </w:t>
      </w:r>
      <w:r w:rsidR="00E41799">
        <w:rPr>
          <w:rFonts w:ascii="Arial" w:eastAsia="Arial" w:hAnsi="Arial" w:cs="Arial"/>
          <w:b/>
          <w:sz w:val="36"/>
          <w:szCs w:val="36"/>
          <w:lang w:val="id-ID"/>
        </w:rPr>
        <w:t xml:space="preserve">KETERANGAN </w:t>
      </w:r>
    </w:p>
    <w:p w14:paraId="4ABFFD6D" w14:textId="3EF2E1B6" w:rsidR="00A96BBB" w:rsidRDefault="00E41799" w:rsidP="00A96BBB">
      <w:pPr>
        <w:spacing w:line="276" w:lineRule="auto"/>
        <w:ind w:right="412"/>
        <w:jc w:val="center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pacing w:val="-2"/>
          <w:sz w:val="36"/>
          <w:szCs w:val="36"/>
          <w:lang w:val="id-ID"/>
        </w:rPr>
        <w:t xml:space="preserve">PERTANGGUNG JAWABAN </w:t>
      </w:r>
    </w:p>
    <w:p w14:paraId="0EA7B995" w14:textId="7296CD53" w:rsidR="00667A9F" w:rsidRPr="00F3091B" w:rsidRDefault="009C074D" w:rsidP="00A96BBB">
      <w:pPr>
        <w:spacing w:line="370" w:lineRule="auto"/>
        <w:ind w:right="412"/>
        <w:jc w:val="center"/>
        <w:rPr>
          <w:rFonts w:ascii="Arial" w:eastAsia="Arial" w:hAnsi="Arial" w:cs="Arial"/>
          <w:sz w:val="36"/>
          <w:szCs w:val="36"/>
        </w:rPr>
      </w:pPr>
      <w:r w:rsidRPr="00F3091B">
        <w:rPr>
          <w:rFonts w:ascii="Arial" w:eastAsia="Arial" w:hAnsi="Arial" w:cs="Arial"/>
          <w:b/>
          <w:spacing w:val="2"/>
          <w:sz w:val="36"/>
          <w:szCs w:val="36"/>
        </w:rPr>
        <w:t>(</w:t>
      </w:r>
      <w:r w:rsidRPr="00F3091B">
        <w:rPr>
          <w:rFonts w:ascii="Arial" w:eastAsia="Arial" w:hAnsi="Arial" w:cs="Arial"/>
          <w:b/>
          <w:sz w:val="36"/>
          <w:szCs w:val="36"/>
        </w:rPr>
        <w:t>L</w:t>
      </w:r>
      <w:r w:rsidR="00E41799">
        <w:rPr>
          <w:rFonts w:ascii="Arial" w:eastAsia="Arial" w:hAnsi="Arial" w:cs="Arial"/>
          <w:b/>
          <w:sz w:val="36"/>
          <w:szCs w:val="36"/>
          <w:lang w:val="id-ID"/>
        </w:rPr>
        <w:t>KPJ</w:t>
      </w:r>
      <w:r w:rsidRPr="00F3091B">
        <w:rPr>
          <w:rFonts w:ascii="Arial" w:eastAsia="Arial" w:hAnsi="Arial" w:cs="Arial"/>
          <w:b/>
          <w:sz w:val="36"/>
          <w:szCs w:val="36"/>
        </w:rPr>
        <w:t>)</w:t>
      </w:r>
    </w:p>
    <w:p w14:paraId="53874FEF" w14:textId="22905612" w:rsidR="006435DA" w:rsidRDefault="006435DA" w:rsidP="00A96BBB">
      <w:pPr>
        <w:spacing w:line="240" w:lineRule="exact"/>
        <w:ind w:left="2891" w:right="2242"/>
        <w:jc w:val="center"/>
        <w:rPr>
          <w:rFonts w:ascii="Arial" w:eastAsia="Arial" w:hAnsi="Arial" w:cs="Arial"/>
          <w:sz w:val="24"/>
          <w:szCs w:val="24"/>
        </w:rPr>
      </w:pPr>
    </w:p>
    <w:p w14:paraId="1642C848" w14:textId="77777777" w:rsidR="00C85FED" w:rsidRPr="00F3091B" w:rsidRDefault="00C85FED" w:rsidP="00A96BBB">
      <w:pPr>
        <w:spacing w:line="240" w:lineRule="exact"/>
        <w:ind w:left="2891" w:right="2242"/>
        <w:jc w:val="center"/>
        <w:rPr>
          <w:rFonts w:ascii="Arial" w:eastAsia="Arial" w:hAnsi="Arial" w:cs="Arial"/>
          <w:sz w:val="24"/>
          <w:szCs w:val="24"/>
        </w:rPr>
      </w:pPr>
    </w:p>
    <w:p w14:paraId="0912769E" w14:textId="77777777" w:rsidR="00E623E4" w:rsidRPr="00F3091B" w:rsidRDefault="00E623E4">
      <w:pPr>
        <w:spacing w:line="240" w:lineRule="exact"/>
        <w:ind w:left="2891" w:right="2242"/>
        <w:jc w:val="center"/>
        <w:rPr>
          <w:rFonts w:ascii="Arial" w:eastAsia="Arial" w:hAnsi="Arial" w:cs="Arial"/>
          <w:sz w:val="24"/>
          <w:szCs w:val="24"/>
        </w:rPr>
      </w:pPr>
    </w:p>
    <w:p w14:paraId="245D495E" w14:textId="77777777" w:rsidR="00E623E4" w:rsidRPr="00F3091B" w:rsidRDefault="00E623E4">
      <w:pPr>
        <w:spacing w:line="240" w:lineRule="exact"/>
        <w:ind w:left="2891" w:right="2242"/>
        <w:jc w:val="center"/>
        <w:rPr>
          <w:rFonts w:ascii="Arial" w:eastAsia="Arial" w:hAnsi="Arial" w:cs="Arial"/>
          <w:sz w:val="24"/>
          <w:szCs w:val="24"/>
        </w:rPr>
      </w:pPr>
    </w:p>
    <w:p w14:paraId="29D456F1" w14:textId="77777777" w:rsidR="00E623E4" w:rsidRPr="00F3091B" w:rsidRDefault="00E623E4">
      <w:pPr>
        <w:spacing w:line="240" w:lineRule="exact"/>
        <w:ind w:left="2891" w:right="2242"/>
        <w:jc w:val="center"/>
        <w:rPr>
          <w:rFonts w:ascii="Arial" w:eastAsia="Arial" w:hAnsi="Arial" w:cs="Arial"/>
          <w:sz w:val="24"/>
          <w:szCs w:val="24"/>
        </w:rPr>
      </w:pPr>
    </w:p>
    <w:p w14:paraId="52183371" w14:textId="77777777" w:rsidR="006435DA" w:rsidRPr="00F3091B" w:rsidRDefault="006435DA">
      <w:pPr>
        <w:spacing w:line="240" w:lineRule="exact"/>
        <w:ind w:left="2891" w:right="2242"/>
        <w:jc w:val="center"/>
        <w:rPr>
          <w:rFonts w:ascii="Arial" w:eastAsia="Arial" w:hAnsi="Arial" w:cs="Arial"/>
          <w:sz w:val="24"/>
          <w:szCs w:val="24"/>
        </w:rPr>
      </w:pPr>
    </w:p>
    <w:p w14:paraId="057A525E" w14:textId="77777777" w:rsidR="006435DA" w:rsidRPr="00F3091B" w:rsidRDefault="006435DA">
      <w:pPr>
        <w:spacing w:line="240" w:lineRule="exact"/>
        <w:ind w:left="2891" w:right="2242"/>
        <w:jc w:val="center"/>
        <w:rPr>
          <w:rFonts w:ascii="Arial" w:eastAsia="Arial" w:hAnsi="Arial" w:cs="Arial"/>
          <w:sz w:val="24"/>
          <w:szCs w:val="24"/>
        </w:rPr>
      </w:pPr>
    </w:p>
    <w:p w14:paraId="40B68B3C" w14:textId="77777777" w:rsidR="006435DA" w:rsidRPr="00F3091B" w:rsidRDefault="006435DA">
      <w:pPr>
        <w:spacing w:line="240" w:lineRule="exact"/>
        <w:ind w:left="2891" w:right="2242"/>
        <w:jc w:val="center"/>
        <w:rPr>
          <w:rFonts w:ascii="Arial" w:eastAsia="Arial" w:hAnsi="Arial" w:cs="Arial"/>
          <w:sz w:val="24"/>
          <w:szCs w:val="24"/>
        </w:rPr>
      </w:pPr>
    </w:p>
    <w:p w14:paraId="0FF97797" w14:textId="77777777" w:rsidR="00A96BBB" w:rsidRPr="00C85FED" w:rsidRDefault="00E623E4" w:rsidP="00096B19">
      <w:pPr>
        <w:spacing w:line="360" w:lineRule="auto"/>
        <w:ind w:right="-57"/>
        <w:jc w:val="center"/>
        <w:rPr>
          <w:rFonts w:ascii="Arial" w:eastAsia="Arial" w:hAnsi="Arial" w:cs="Arial"/>
          <w:sz w:val="28"/>
          <w:szCs w:val="28"/>
        </w:rPr>
      </w:pPr>
      <w:r w:rsidRPr="00C85FED">
        <w:rPr>
          <w:rFonts w:ascii="Arial" w:eastAsia="Arial" w:hAnsi="Arial" w:cs="Arial"/>
          <w:sz w:val="28"/>
          <w:szCs w:val="28"/>
        </w:rPr>
        <w:t>RSUD PANGERAN JAYA SUMITRA</w:t>
      </w:r>
    </w:p>
    <w:p w14:paraId="454AB284" w14:textId="77777777" w:rsidR="00A96BBB" w:rsidRPr="00096B19" w:rsidRDefault="009C074D" w:rsidP="00096B19">
      <w:pPr>
        <w:spacing w:line="360" w:lineRule="auto"/>
        <w:ind w:right="-57"/>
        <w:jc w:val="center"/>
        <w:rPr>
          <w:rFonts w:ascii="Arial" w:eastAsia="Arial" w:hAnsi="Arial" w:cs="Arial"/>
          <w:sz w:val="24"/>
          <w:szCs w:val="24"/>
        </w:rPr>
      </w:pPr>
      <w:proofErr w:type="spellStart"/>
      <w:r w:rsidRPr="00096B19">
        <w:rPr>
          <w:rFonts w:ascii="Arial" w:eastAsia="Arial" w:hAnsi="Arial" w:cs="Arial"/>
          <w:sz w:val="24"/>
          <w:szCs w:val="24"/>
        </w:rPr>
        <w:t>K</w:t>
      </w:r>
      <w:r w:rsidRPr="00096B19">
        <w:rPr>
          <w:rFonts w:ascii="Arial" w:eastAsia="Arial" w:hAnsi="Arial" w:cs="Arial"/>
          <w:spacing w:val="-2"/>
          <w:sz w:val="24"/>
          <w:szCs w:val="24"/>
        </w:rPr>
        <w:t>abu</w:t>
      </w:r>
      <w:r w:rsidRPr="00096B19">
        <w:rPr>
          <w:rFonts w:ascii="Arial" w:eastAsia="Arial" w:hAnsi="Arial" w:cs="Arial"/>
          <w:spacing w:val="3"/>
          <w:sz w:val="24"/>
          <w:szCs w:val="24"/>
        </w:rPr>
        <w:t>p</w:t>
      </w:r>
      <w:r w:rsidRPr="00096B19">
        <w:rPr>
          <w:rFonts w:ascii="Arial" w:eastAsia="Arial" w:hAnsi="Arial" w:cs="Arial"/>
          <w:spacing w:val="-2"/>
          <w:sz w:val="24"/>
          <w:szCs w:val="24"/>
        </w:rPr>
        <w:t>a</w:t>
      </w:r>
      <w:r w:rsidRPr="00096B19">
        <w:rPr>
          <w:rFonts w:ascii="Arial" w:eastAsia="Arial" w:hAnsi="Arial" w:cs="Arial"/>
          <w:spacing w:val="1"/>
          <w:sz w:val="24"/>
          <w:szCs w:val="24"/>
        </w:rPr>
        <w:t>t</w:t>
      </w:r>
      <w:r w:rsidRPr="00096B19">
        <w:rPr>
          <w:rFonts w:ascii="Arial" w:eastAsia="Arial" w:hAnsi="Arial" w:cs="Arial"/>
          <w:spacing w:val="-2"/>
          <w:sz w:val="24"/>
          <w:szCs w:val="24"/>
        </w:rPr>
        <w:t>en</w:t>
      </w:r>
      <w:proofErr w:type="spellEnd"/>
      <w:r w:rsidR="006435DA" w:rsidRPr="00096B19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 w:rsidR="0056130D" w:rsidRPr="00096B19">
        <w:rPr>
          <w:rFonts w:ascii="Arial" w:eastAsia="Arial" w:hAnsi="Arial" w:cs="Arial"/>
          <w:spacing w:val="-2"/>
          <w:sz w:val="24"/>
          <w:szCs w:val="24"/>
        </w:rPr>
        <w:t>Kotabaru</w:t>
      </w:r>
      <w:proofErr w:type="spellEnd"/>
    </w:p>
    <w:p w14:paraId="24CEDAAF" w14:textId="36AA7B58" w:rsidR="00667A9F" w:rsidRPr="00096B19" w:rsidRDefault="009C074D" w:rsidP="00096B19">
      <w:pPr>
        <w:spacing w:line="360" w:lineRule="auto"/>
        <w:ind w:right="-57"/>
        <w:jc w:val="center"/>
        <w:rPr>
          <w:rFonts w:ascii="Arial" w:eastAsia="Arial" w:hAnsi="Arial" w:cs="Arial"/>
          <w:sz w:val="24"/>
          <w:szCs w:val="24"/>
        </w:rPr>
      </w:pPr>
      <w:proofErr w:type="spellStart"/>
      <w:r w:rsidRPr="00096B19">
        <w:rPr>
          <w:rFonts w:ascii="Arial" w:eastAsia="Arial" w:hAnsi="Arial" w:cs="Arial"/>
          <w:sz w:val="24"/>
          <w:szCs w:val="24"/>
        </w:rPr>
        <w:t>Pr</w:t>
      </w:r>
      <w:r w:rsidRPr="00096B19">
        <w:rPr>
          <w:rFonts w:ascii="Arial" w:eastAsia="Arial" w:hAnsi="Arial" w:cs="Arial"/>
          <w:spacing w:val="-2"/>
          <w:sz w:val="24"/>
          <w:szCs w:val="24"/>
        </w:rPr>
        <w:t>o</w:t>
      </w:r>
      <w:r w:rsidRPr="00096B19">
        <w:rPr>
          <w:rFonts w:ascii="Arial" w:eastAsia="Arial" w:hAnsi="Arial" w:cs="Arial"/>
          <w:sz w:val="24"/>
          <w:szCs w:val="24"/>
        </w:rPr>
        <w:t>v</w:t>
      </w:r>
      <w:r w:rsidRPr="00096B19">
        <w:rPr>
          <w:rFonts w:ascii="Arial" w:eastAsia="Arial" w:hAnsi="Arial" w:cs="Arial"/>
          <w:spacing w:val="-2"/>
          <w:sz w:val="24"/>
          <w:szCs w:val="24"/>
        </w:rPr>
        <w:t>in</w:t>
      </w:r>
      <w:r w:rsidRPr="00096B19">
        <w:rPr>
          <w:rFonts w:ascii="Arial" w:eastAsia="Arial" w:hAnsi="Arial" w:cs="Arial"/>
          <w:sz w:val="24"/>
          <w:szCs w:val="24"/>
        </w:rPr>
        <w:t>s</w:t>
      </w:r>
      <w:r w:rsidRPr="00096B19">
        <w:rPr>
          <w:rFonts w:ascii="Arial" w:eastAsia="Arial" w:hAnsi="Arial" w:cs="Arial"/>
          <w:spacing w:val="-2"/>
          <w:sz w:val="24"/>
          <w:szCs w:val="24"/>
        </w:rPr>
        <w:t>i</w:t>
      </w:r>
      <w:proofErr w:type="spellEnd"/>
      <w:r w:rsidR="0056130D" w:rsidRPr="00096B19">
        <w:rPr>
          <w:rFonts w:ascii="Arial" w:eastAsia="Arial" w:hAnsi="Arial" w:cs="Arial"/>
          <w:spacing w:val="-2"/>
          <w:sz w:val="24"/>
          <w:szCs w:val="24"/>
        </w:rPr>
        <w:t xml:space="preserve"> Kalimantan Selatan</w:t>
      </w:r>
    </w:p>
    <w:p w14:paraId="2EA84172" w14:textId="77777777" w:rsidR="0056130D" w:rsidRPr="00F3091B" w:rsidRDefault="0056130D" w:rsidP="00096B19">
      <w:pPr>
        <w:spacing w:line="360" w:lineRule="auto"/>
        <w:ind w:left="2160" w:right="2070"/>
        <w:jc w:val="center"/>
        <w:rPr>
          <w:sz w:val="28"/>
          <w:szCs w:val="28"/>
        </w:rPr>
      </w:pPr>
    </w:p>
    <w:p w14:paraId="07E36C0A" w14:textId="77777777" w:rsidR="006435DA" w:rsidRPr="00F3091B" w:rsidRDefault="006435DA" w:rsidP="00A96BBB">
      <w:pPr>
        <w:ind w:left="3532" w:right="2891"/>
        <w:jc w:val="center"/>
        <w:rPr>
          <w:rFonts w:ascii="Arial" w:eastAsia="Arial" w:hAnsi="Arial" w:cs="Arial"/>
          <w:spacing w:val="1"/>
          <w:sz w:val="24"/>
          <w:szCs w:val="24"/>
        </w:rPr>
      </w:pPr>
    </w:p>
    <w:p w14:paraId="3AB462E5" w14:textId="77777777" w:rsidR="006435DA" w:rsidRPr="00F3091B" w:rsidRDefault="006435DA">
      <w:pPr>
        <w:ind w:left="3532" w:right="2891"/>
        <w:jc w:val="center"/>
        <w:rPr>
          <w:rFonts w:ascii="Arial" w:eastAsia="Arial" w:hAnsi="Arial" w:cs="Arial"/>
          <w:spacing w:val="1"/>
          <w:sz w:val="24"/>
          <w:szCs w:val="24"/>
        </w:rPr>
      </w:pPr>
    </w:p>
    <w:p w14:paraId="3542CBED" w14:textId="77777777" w:rsidR="006435DA" w:rsidRPr="00F3091B" w:rsidRDefault="006435DA">
      <w:pPr>
        <w:ind w:left="3532" w:right="2891"/>
        <w:jc w:val="center"/>
        <w:rPr>
          <w:rFonts w:ascii="Arial" w:eastAsia="Arial" w:hAnsi="Arial" w:cs="Arial"/>
          <w:spacing w:val="1"/>
          <w:sz w:val="24"/>
          <w:szCs w:val="24"/>
        </w:rPr>
      </w:pPr>
    </w:p>
    <w:p w14:paraId="5E9609AE" w14:textId="77777777" w:rsidR="006435DA" w:rsidRPr="00F3091B" w:rsidRDefault="006435DA">
      <w:pPr>
        <w:ind w:left="3532" w:right="2891"/>
        <w:jc w:val="center"/>
        <w:rPr>
          <w:rFonts w:ascii="Arial" w:eastAsia="Arial" w:hAnsi="Arial" w:cs="Arial"/>
          <w:spacing w:val="1"/>
          <w:sz w:val="24"/>
          <w:szCs w:val="24"/>
        </w:rPr>
      </w:pPr>
    </w:p>
    <w:p w14:paraId="3CFE3619" w14:textId="77777777" w:rsidR="006435DA" w:rsidRPr="00F3091B" w:rsidRDefault="006435DA">
      <w:pPr>
        <w:ind w:left="3532" w:right="2891"/>
        <w:jc w:val="center"/>
        <w:rPr>
          <w:rFonts w:ascii="Arial" w:eastAsia="Arial" w:hAnsi="Arial" w:cs="Arial"/>
          <w:spacing w:val="1"/>
          <w:sz w:val="24"/>
          <w:szCs w:val="24"/>
        </w:rPr>
      </w:pPr>
    </w:p>
    <w:p w14:paraId="7F6E2768" w14:textId="77777777" w:rsidR="006435DA" w:rsidRPr="00F3091B" w:rsidRDefault="006435DA">
      <w:pPr>
        <w:ind w:left="3532" w:right="2891"/>
        <w:jc w:val="center"/>
        <w:rPr>
          <w:rFonts w:ascii="Arial" w:eastAsia="Arial" w:hAnsi="Arial" w:cs="Arial"/>
          <w:spacing w:val="1"/>
          <w:sz w:val="24"/>
          <w:szCs w:val="24"/>
        </w:rPr>
      </w:pPr>
    </w:p>
    <w:p w14:paraId="783E135C" w14:textId="77777777" w:rsidR="00B15F03" w:rsidRDefault="00B15F03">
      <w:pPr>
        <w:ind w:left="3532" w:right="2891"/>
        <w:jc w:val="center"/>
        <w:rPr>
          <w:rFonts w:ascii="Arial" w:eastAsia="Arial" w:hAnsi="Arial" w:cs="Arial"/>
          <w:spacing w:val="1"/>
          <w:sz w:val="24"/>
          <w:szCs w:val="24"/>
        </w:rPr>
      </w:pPr>
    </w:p>
    <w:p w14:paraId="0079AAA2" w14:textId="77777777" w:rsidR="00B15F03" w:rsidRDefault="00B15F03">
      <w:pPr>
        <w:ind w:left="3532" w:right="2891"/>
        <w:jc w:val="center"/>
        <w:rPr>
          <w:rFonts w:ascii="Arial" w:eastAsia="Arial" w:hAnsi="Arial" w:cs="Arial"/>
          <w:spacing w:val="1"/>
          <w:sz w:val="24"/>
          <w:szCs w:val="24"/>
        </w:rPr>
      </w:pPr>
    </w:p>
    <w:p w14:paraId="5693C637" w14:textId="77777777" w:rsidR="00B15F03" w:rsidRDefault="00B15F03">
      <w:pPr>
        <w:ind w:left="3532" w:right="2891"/>
        <w:jc w:val="center"/>
        <w:rPr>
          <w:rFonts w:ascii="Arial" w:eastAsia="Arial" w:hAnsi="Arial" w:cs="Arial"/>
          <w:spacing w:val="1"/>
          <w:sz w:val="24"/>
          <w:szCs w:val="24"/>
        </w:rPr>
      </w:pPr>
    </w:p>
    <w:p w14:paraId="64D813DB" w14:textId="77777777" w:rsidR="00B15F03" w:rsidRDefault="00B15F03">
      <w:pPr>
        <w:ind w:left="3532" w:right="2891"/>
        <w:jc w:val="center"/>
        <w:rPr>
          <w:rFonts w:ascii="Arial" w:eastAsia="Arial" w:hAnsi="Arial" w:cs="Arial"/>
          <w:spacing w:val="1"/>
          <w:sz w:val="24"/>
          <w:szCs w:val="24"/>
        </w:rPr>
      </w:pPr>
    </w:p>
    <w:p w14:paraId="507EB05E" w14:textId="77777777" w:rsidR="00B15F03" w:rsidRDefault="00B15F03">
      <w:pPr>
        <w:ind w:left="3532" w:right="2891"/>
        <w:jc w:val="center"/>
        <w:rPr>
          <w:rFonts w:ascii="Arial" w:eastAsia="Arial" w:hAnsi="Arial" w:cs="Arial"/>
          <w:spacing w:val="1"/>
          <w:sz w:val="24"/>
          <w:szCs w:val="24"/>
        </w:rPr>
      </w:pPr>
    </w:p>
    <w:p w14:paraId="2740F0FF" w14:textId="77777777" w:rsidR="00B15F03" w:rsidRPr="00F3091B" w:rsidRDefault="00B15F03">
      <w:pPr>
        <w:ind w:left="3532" w:right="2891"/>
        <w:jc w:val="center"/>
        <w:rPr>
          <w:rFonts w:ascii="Arial" w:eastAsia="Arial" w:hAnsi="Arial" w:cs="Arial"/>
          <w:spacing w:val="1"/>
          <w:sz w:val="24"/>
          <w:szCs w:val="24"/>
        </w:rPr>
      </w:pPr>
    </w:p>
    <w:p w14:paraId="016A413B" w14:textId="77777777" w:rsidR="006435DA" w:rsidRPr="00F3091B" w:rsidRDefault="006435DA">
      <w:pPr>
        <w:ind w:left="3532" w:right="2891"/>
        <w:jc w:val="center"/>
        <w:rPr>
          <w:rFonts w:ascii="Arial" w:eastAsia="Arial" w:hAnsi="Arial" w:cs="Arial"/>
          <w:spacing w:val="1"/>
          <w:sz w:val="24"/>
          <w:szCs w:val="24"/>
        </w:rPr>
      </w:pPr>
    </w:p>
    <w:p w14:paraId="645518B2" w14:textId="5AED2C69" w:rsidR="00667A9F" w:rsidRPr="00F3091B" w:rsidRDefault="009C074D" w:rsidP="006435DA">
      <w:pPr>
        <w:ind w:right="-57"/>
        <w:jc w:val="center"/>
        <w:rPr>
          <w:rFonts w:ascii="Arial" w:eastAsia="Arial" w:hAnsi="Arial" w:cs="Arial"/>
          <w:sz w:val="36"/>
          <w:szCs w:val="36"/>
        </w:rPr>
      </w:pPr>
      <w:r w:rsidRPr="00F3091B">
        <w:rPr>
          <w:rFonts w:ascii="Arial" w:eastAsia="Arial" w:hAnsi="Arial" w:cs="Arial"/>
          <w:spacing w:val="1"/>
          <w:sz w:val="36"/>
          <w:szCs w:val="36"/>
        </w:rPr>
        <w:t>T</w:t>
      </w:r>
      <w:r w:rsidRPr="00F3091B">
        <w:rPr>
          <w:rFonts w:ascii="Arial" w:eastAsia="Arial" w:hAnsi="Arial" w:cs="Arial"/>
          <w:sz w:val="36"/>
          <w:szCs w:val="36"/>
        </w:rPr>
        <w:t>A</w:t>
      </w:r>
      <w:r w:rsidRPr="00F3091B">
        <w:rPr>
          <w:rFonts w:ascii="Arial" w:eastAsia="Arial" w:hAnsi="Arial" w:cs="Arial"/>
          <w:spacing w:val="-2"/>
          <w:sz w:val="36"/>
          <w:szCs w:val="36"/>
        </w:rPr>
        <w:t>HU</w:t>
      </w:r>
      <w:r w:rsidRPr="00F3091B">
        <w:rPr>
          <w:rFonts w:ascii="Arial" w:eastAsia="Arial" w:hAnsi="Arial" w:cs="Arial"/>
          <w:sz w:val="36"/>
          <w:szCs w:val="36"/>
        </w:rPr>
        <w:t xml:space="preserve">N </w:t>
      </w:r>
      <w:r w:rsidRPr="00F3091B">
        <w:rPr>
          <w:rFonts w:ascii="Arial" w:eastAsia="Arial" w:hAnsi="Arial" w:cs="Arial"/>
          <w:spacing w:val="-2"/>
          <w:sz w:val="36"/>
          <w:szCs w:val="36"/>
        </w:rPr>
        <w:t>20</w:t>
      </w:r>
      <w:r w:rsidR="00A96BBB">
        <w:rPr>
          <w:rFonts w:ascii="Arial" w:eastAsia="Arial" w:hAnsi="Arial" w:cs="Arial"/>
          <w:spacing w:val="-2"/>
          <w:sz w:val="36"/>
          <w:szCs w:val="36"/>
          <w:lang w:val="id-ID"/>
        </w:rPr>
        <w:t>2</w:t>
      </w:r>
      <w:r w:rsidR="00BE393C">
        <w:rPr>
          <w:rFonts w:ascii="Arial" w:eastAsia="Arial" w:hAnsi="Arial" w:cs="Arial"/>
          <w:spacing w:val="-2"/>
          <w:sz w:val="36"/>
          <w:szCs w:val="36"/>
          <w:lang w:val="id-ID"/>
        </w:rPr>
        <w:t>3</w:t>
      </w:r>
    </w:p>
    <w:p w14:paraId="2FA16192" w14:textId="77777777" w:rsidR="00667A9F" w:rsidRPr="00F3091B" w:rsidRDefault="00667A9F">
      <w:pPr>
        <w:spacing w:before="4" w:line="180" w:lineRule="exact"/>
        <w:rPr>
          <w:sz w:val="24"/>
          <w:szCs w:val="24"/>
        </w:rPr>
      </w:pPr>
    </w:p>
    <w:bookmarkEnd w:id="1"/>
    <w:p w14:paraId="5D28FB79" w14:textId="77777777" w:rsidR="00667A9F" w:rsidRPr="00F3091B" w:rsidRDefault="00667A9F">
      <w:pPr>
        <w:spacing w:line="200" w:lineRule="exact"/>
        <w:rPr>
          <w:sz w:val="24"/>
          <w:szCs w:val="24"/>
        </w:rPr>
      </w:pPr>
    </w:p>
    <w:sectPr w:rsidR="00667A9F" w:rsidRPr="00F3091B" w:rsidSect="00DE2998">
      <w:headerReference w:type="default" r:id="rId9"/>
      <w:footerReference w:type="default" r:id="rId10"/>
      <w:pgSz w:w="12242" w:h="20163" w:code="5"/>
      <w:pgMar w:top="1440" w:right="1440" w:bottom="1440" w:left="1440" w:header="1138" w:footer="2275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D90B6" w14:textId="77777777" w:rsidR="00DE2998" w:rsidRDefault="00DE2998">
      <w:r>
        <w:separator/>
      </w:r>
    </w:p>
  </w:endnote>
  <w:endnote w:type="continuationSeparator" w:id="0">
    <w:p w14:paraId="0BA15A12" w14:textId="77777777" w:rsidR="00DE2998" w:rsidRDefault="00DE2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FD40F" w14:textId="77777777" w:rsidR="00C85FED" w:rsidRDefault="00C85FED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842A5" w14:textId="77777777" w:rsidR="00DE2998" w:rsidRDefault="00DE2998">
      <w:r>
        <w:separator/>
      </w:r>
    </w:p>
  </w:footnote>
  <w:footnote w:type="continuationSeparator" w:id="0">
    <w:p w14:paraId="430BE333" w14:textId="77777777" w:rsidR="00DE2998" w:rsidRDefault="00DE2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0B908" w14:textId="77777777" w:rsidR="00C85FED" w:rsidRDefault="00C85FED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F3C74"/>
    <w:multiLevelType w:val="multilevel"/>
    <w:tmpl w:val="DD408DE4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 w15:restartNumberingAfterBreak="0">
    <w:nsid w:val="05540D95"/>
    <w:multiLevelType w:val="multilevel"/>
    <w:tmpl w:val="83526FDA"/>
    <w:lvl w:ilvl="0">
      <w:start w:val="1"/>
      <w:numFmt w:val="lowerLetter"/>
      <w:lvlText w:val="%1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75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82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8940" w:hanging="360"/>
      </w:pPr>
      <w:rPr>
        <w:rFonts w:ascii="Wingdings" w:hAnsi="Wingdings" w:hint="default"/>
      </w:rPr>
    </w:lvl>
  </w:abstractNum>
  <w:abstractNum w:abstractNumId="2" w15:restartNumberingAfterBreak="0">
    <w:nsid w:val="07E755EB"/>
    <w:multiLevelType w:val="hybridMultilevel"/>
    <w:tmpl w:val="711A67D6"/>
    <w:lvl w:ilvl="0" w:tplc="557A7B02">
      <w:start w:val="1"/>
      <w:numFmt w:val="lowerLetter"/>
      <w:lvlText w:val="%1."/>
      <w:lvlJc w:val="left"/>
      <w:pPr>
        <w:ind w:left="2574" w:hanging="360"/>
      </w:pPr>
      <w:rPr>
        <w:rFonts w:eastAsia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3294" w:hanging="360"/>
      </w:pPr>
    </w:lvl>
    <w:lvl w:ilvl="2" w:tplc="0421001B" w:tentative="1">
      <w:start w:val="1"/>
      <w:numFmt w:val="lowerRoman"/>
      <w:lvlText w:val="%3."/>
      <w:lvlJc w:val="right"/>
      <w:pPr>
        <w:ind w:left="4014" w:hanging="180"/>
      </w:pPr>
    </w:lvl>
    <w:lvl w:ilvl="3" w:tplc="0421000F" w:tentative="1">
      <w:start w:val="1"/>
      <w:numFmt w:val="decimal"/>
      <w:lvlText w:val="%4."/>
      <w:lvlJc w:val="left"/>
      <w:pPr>
        <w:ind w:left="4734" w:hanging="360"/>
      </w:pPr>
    </w:lvl>
    <w:lvl w:ilvl="4" w:tplc="04210019" w:tentative="1">
      <w:start w:val="1"/>
      <w:numFmt w:val="lowerLetter"/>
      <w:lvlText w:val="%5."/>
      <w:lvlJc w:val="left"/>
      <w:pPr>
        <w:ind w:left="5454" w:hanging="360"/>
      </w:pPr>
    </w:lvl>
    <w:lvl w:ilvl="5" w:tplc="0421001B" w:tentative="1">
      <w:start w:val="1"/>
      <w:numFmt w:val="lowerRoman"/>
      <w:lvlText w:val="%6."/>
      <w:lvlJc w:val="right"/>
      <w:pPr>
        <w:ind w:left="6174" w:hanging="180"/>
      </w:pPr>
    </w:lvl>
    <w:lvl w:ilvl="6" w:tplc="0421000F" w:tentative="1">
      <w:start w:val="1"/>
      <w:numFmt w:val="decimal"/>
      <w:lvlText w:val="%7."/>
      <w:lvlJc w:val="left"/>
      <w:pPr>
        <w:ind w:left="6894" w:hanging="360"/>
      </w:pPr>
    </w:lvl>
    <w:lvl w:ilvl="7" w:tplc="04210019" w:tentative="1">
      <w:start w:val="1"/>
      <w:numFmt w:val="lowerLetter"/>
      <w:lvlText w:val="%8."/>
      <w:lvlJc w:val="left"/>
      <w:pPr>
        <w:ind w:left="7614" w:hanging="360"/>
      </w:pPr>
    </w:lvl>
    <w:lvl w:ilvl="8" w:tplc="0421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3" w15:restartNumberingAfterBreak="0">
    <w:nsid w:val="100246F0"/>
    <w:multiLevelType w:val="multilevel"/>
    <w:tmpl w:val="68BC4B5C"/>
    <w:lvl w:ilvl="0">
      <w:start w:val="1"/>
      <w:numFmt w:val="lowerLetter"/>
      <w:lvlText w:val="%1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75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82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8940" w:hanging="360"/>
      </w:pPr>
      <w:rPr>
        <w:rFonts w:ascii="Wingdings" w:hAnsi="Wingdings" w:hint="default"/>
      </w:rPr>
    </w:lvl>
  </w:abstractNum>
  <w:abstractNum w:abstractNumId="4" w15:restartNumberingAfterBreak="0">
    <w:nsid w:val="1F0B216F"/>
    <w:multiLevelType w:val="hybridMultilevel"/>
    <w:tmpl w:val="9252F60A"/>
    <w:lvl w:ilvl="0" w:tplc="04210017">
      <w:start w:val="1"/>
      <w:numFmt w:val="lowerLetter"/>
      <w:lvlText w:val="%1)"/>
      <w:lvlJc w:val="left"/>
      <w:pPr>
        <w:ind w:left="2640" w:hanging="360"/>
      </w:pPr>
    </w:lvl>
    <w:lvl w:ilvl="1" w:tplc="04210019" w:tentative="1">
      <w:start w:val="1"/>
      <w:numFmt w:val="lowerLetter"/>
      <w:lvlText w:val="%2."/>
      <w:lvlJc w:val="left"/>
      <w:pPr>
        <w:ind w:left="3360" w:hanging="360"/>
      </w:pPr>
    </w:lvl>
    <w:lvl w:ilvl="2" w:tplc="0421001B" w:tentative="1">
      <w:start w:val="1"/>
      <w:numFmt w:val="lowerRoman"/>
      <w:lvlText w:val="%3."/>
      <w:lvlJc w:val="right"/>
      <w:pPr>
        <w:ind w:left="4080" w:hanging="180"/>
      </w:pPr>
    </w:lvl>
    <w:lvl w:ilvl="3" w:tplc="0421000F" w:tentative="1">
      <w:start w:val="1"/>
      <w:numFmt w:val="decimal"/>
      <w:lvlText w:val="%4."/>
      <w:lvlJc w:val="left"/>
      <w:pPr>
        <w:ind w:left="4800" w:hanging="360"/>
      </w:pPr>
    </w:lvl>
    <w:lvl w:ilvl="4" w:tplc="04210019" w:tentative="1">
      <w:start w:val="1"/>
      <w:numFmt w:val="lowerLetter"/>
      <w:lvlText w:val="%5."/>
      <w:lvlJc w:val="left"/>
      <w:pPr>
        <w:ind w:left="5520" w:hanging="360"/>
      </w:pPr>
    </w:lvl>
    <w:lvl w:ilvl="5" w:tplc="0421001B" w:tentative="1">
      <w:start w:val="1"/>
      <w:numFmt w:val="lowerRoman"/>
      <w:lvlText w:val="%6."/>
      <w:lvlJc w:val="right"/>
      <w:pPr>
        <w:ind w:left="6240" w:hanging="180"/>
      </w:pPr>
    </w:lvl>
    <w:lvl w:ilvl="6" w:tplc="0421000F" w:tentative="1">
      <w:start w:val="1"/>
      <w:numFmt w:val="decimal"/>
      <w:lvlText w:val="%7."/>
      <w:lvlJc w:val="left"/>
      <w:pPr>
        <w:ind w:left="6960" w:hanging="360"/>
      </w:pPr>
    </w:lvl>
    <w:lvl w:ilvl="7" w:tplc="04210019" w:tentative="1">
      <w:start w:val="1"/>
      <w:numFmt w:val="lowerLetter"/>
      <w:lvlText w:val="%8."/>
      <w:lvlJc w:val="left"/>
      <w:pPr>
        <w:ind w:left="7680" w:hanging="360"/>
      </w:pPr>
    </w:lvl>
    <w:lvl w:ilvl="8" w:tplc="0421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5" w15:restartNumberingAfterBreak="0">
    <w:nsid w:val="21D10452"/>
    <w:multiLevelType w:val="hybridMultilevel"/>
    <w:tmpl w:val="F606FDB0"/>
    <w:lvl w:ilvl="0" w:tplc="04210017">
      <w:start w:val="1"/>
      <w:numFmt w:val="lowerLetter"/>
      <w:lvlText w:val="%1)"/>
      <w:lvlJc w:val="left"/>
      <w:pPr>
        <w:ind w:left="2640" w:hanging="360"/>
      </w:pPr>
    </w:lvl>
    <w:lvl w:ilvl="1" w:tplc="04210019" w:tentative="1">
      <w:start w:val="1"/>
      <w:numFmt w:val="lowerLetter"/>
      <w:lvlText w:val="%2."/>
      <w:lvlJc w:val="left"/>
      <w:pPr>
        <w:ind w:left="3360" w:hanging="360"/>
      </w:pPr>
    </w:lvl>
    <w:lvl w:ilvl="2" w:tplc="0421001B" w:tentative="1">
      <w:start w:val="1"/>
      <w:numFmt w:val="lowerRoman"/>
      <w:lvlText w:val="%3."/>
      <w:lvlJc w:val="right"/>
      <w:pPr>
        <w:ind w:left="4080" w:hanging="180"/>
      </w:pPr>
    </w:lvl>
    <w:lvl w:ilvl="3" w:tplc="0421000F" w:tentative="1">
      <w:start w:val="1"/>
      <w:numFmt w:val="decimal"/>
      <w:lvlText w:val="%4."/>
      <w:lvlJc w:val="left"/>
      <w:pPr>
        <w:ind w:left="4800" w:hanging="360"/>
      </w:pPr>
    </w:lvl>
    <w:lvl w:ilvl="4" w:tplc="04210019" w:tentative="1">
      <w:start w:val="1"/>
      <w:numFmt w:val="lowerLetter"/>
      <w:lvlText w:val="%5."/>
      <w:lvlJc w:val="left"/>
      <w:pPr>
        <w:ind w:left="5520" w:hanging="360"/>
      </w:pPr>
    </w:lvl>
    <w:lvl w:ilvl="5" w:tplc="0421001B" w:tentative="1">
      <w:start w:val="1"/>
      <w:numFmt w:val="lowerRoman"/>
      <w:lvlText w:val="%6."/>
      <w:lvlJc w:val="right"/>
      <w:pPr>
        <w:ind w:left="6240" w:hanging="180"/>
      </w:pPr>
    </w:lvl>
    <w:lvl w:ilvl="6" w:tplc="0421000F" w:tentative="1">
      <w:start w:val="1"/>
      <w:numFmt w:val="decimal"/>
      <w:lvlText w:val="%7."/>
      <w:lvlJc w:val="left"/>
      <w:pPr>
        <w:ind w:left="6960" w:hanging="360"/>
      </w:pPr>
    </w:lvl>
    <w:lvl w:ilvl="7" w:tplc="04210019" w:tentative="1">
      <w:start w:val="1"/>
      <w:numFmt w:val="lowerLetter"/>
      <w:lvlText w:val="%8."/>
      <w:lvlJc w:val="left"/>
      <w:pPr>
        <w:ind w:left="7680" w:hanging="360"/>
      </w:pPr>
    </w:lvl>
    <w:lvl w:ilvl="8" w:tplc="0421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6" w15:restartNumberingAfterBreak="0">
    <w:nsid w:val="22AB35E8"/>
    <w:multiLevelType w:val="multilevel"/>
    <w:tmpl w:val="8EC2194A"/>
    <w:lvl w:ilvl="0">
      <w:start w:val="1"/>
      <w:numFmt w:val="lowerLetter"/>
      <w:lvlText w:val="%1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75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82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8940" w:hanging="360"/>
      </w:pPr>
      <w:rPr>
        <w:rFonts w:ascii="Wingdings" w:hAnsi="Wingdings" w:hint="default"/>
      </w:rPr>
    </w:lvl>
  </w:abstractNum>
  <w:abstractNum w:abstractNumId="7" w15:restartNumberingAfterBreak="0">
    <w:nsid w:val="2852142B"/>
    <w:multiLevelType w:val="hybridMultilevel"/>
    <w:tmpl w:val="CCD21C02"/>
    <w:lvl w:ilvl="0" w:tplc="04210019">
      <w:start w:val="1"/>
      <w:numFmt w:val="lowerLetter"/>
      <w:lvlText w:val="%1.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 w15:restartNumberingAfterBreak="0">
    <w:nsid w:val="291A7F8A"/>
    <w:multiLevelType w:val="multilevel"/>
    <w:tmpl w:val="4B5A51EA"/>
    <w:lvl w:ilvl="0">
      <w:start w:val="1"/>
      <w:numFmt w:val="lowerLetter"/>
      <w:lvlText w:val="%1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6840"/>
        </w:tabs>
        <w:ind w:left="68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7560"/>
        </w:tabs>
        <w:ind w:left="75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8280"/>
        </w:tabs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382B03A3"/>
    <w:multiLevelType w:val="hybridMultilevel"/>
    <w:tmpl w:val="58C01EAC"/>
    <w:lvl w:ilvl="0" w:tplc="04210017">
      <w:start w:val="1"/>
      <w:numFmt w:val="lowerLetter"/>
      <w:lvlText w:val="%1)"/>
      <w:lvlJc w:val="left"/>
      <w:pPr>
        <w:ind w:left="2640" w:hanging="360"/>
      </w:pPr>
    </w:lvl>
    <w:lvl w:ilvl="1" w:tplc="04210019" w:tentative="1">
      <w:start w:val="1"/>
      <w:numFmt w:val="lowerLetter"/>
      <w:lvlText w:val="%2."/>
      <w:lvlJc w:val="left"/>
      <w:pPr>
        <w:ind w:left="3360" w:hanging="360"/>
      </w:pPr>
    </w:lvl>
    <w:lvl w:ilvl="2" w:tplc="0421001B" w:tentative="1">
      <w:start w:val="1"/>
      <w:numFmt w:val="lowerRoman"/>
      <w:lvlText w:val="%3."/>
      <w:lvlJc w:val="right"/>
      <w:pPr>
        <w:ind w:left="4080" w:hanging="180"/>
      </w:pPr>
    </w:lvl>
    <w:lvl w:ilvl="3" w:tplc="0421000F" w:tentative="1">
      <w:start w:val="1"/>
      <w:numFmt w:val="decimal"/>
      <w:lvlText w:val="%4."/>
      <w:lvlJc w:val="left"/>
      <w:pPr>
        <w:ind w:left="4800" w:hanging="360"/>
      </w:pPr>
    </w:lvl>
    <w:lvl w:ilvl="4" w:tplc="04210019" w:tentative="1">
      <w:start w:val="1"/>
      <w:numFmt w:val="lowerLetter"/>
      <w:lvlText w:val="%5."/>
      <w:lvlJc w:val="left"/>
      <w:pPr>
        <w:ind w:left="5520" w:hanging="360"/>
      </w:pPr>
    </w:lvl>
    <w:lvl w:ilvl="5" w:tplc="0421001B" w:tentative="1">
      <w:start w:val="1"/>
      <w:numFmt w:val="lowerRoman"/>
      <w:lvlText w:val="%6."/>
      <w:lvlJc w:val="right"/>
      <w:pPr>
        <w:ind w:left="6240" w:hanging="180"/>
      </w:pPr>
    </w:lvl>
    <w:lvl w:ilvl="6" w:tplc="0421000F" w:tentative="1">
      <w:start w:val="1"/>
      <w:numFmt w:val="decimal"/>
      <w:lvlText w:val="%7."/>
      <w:lvlJc w:val="left"/>
      <w:pPr>
        <w:ind w:left="6960" w:hanging="360"/>
      </w:pPr>
    </w:lvl>
    <w:lvl w:ilvl="7" w:tplc="04210019" w:tentative="1">
      <w:start w:val="1"/>
      <w:numFmt w:val="lowerLetter"/>
      <w:lvlText w:val="%8."/>
      <w:lvlJc w:val="left"/>
      <w:pPr>
        <w:ind w:left="7680" w:hanging="360"/>
      </w:pPr>
    </w:lvl>
    <w:lvl w:ilvl="8" w:tplc="0421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10" w15:restartNumberingAfterBreak="0">
    <w:nsid w:val="38F31229"/>
    <w:multiLevelType w:val="hybridMultilevel"/>
    <w:tmpl w:val="A66E5EBC"/>
    <w:lvl w:ilvl="0" w:tplc="04210017">
      <w:start w:val="1"/>
      <w:numFmt w:val="lowerLetter"/>
      <w:lvlText w:val="%1)"/>
      <w:lvlJc w:val="left"/>
      <w:pPr>
        <w:ind w:left="2640" w:hanging="360"/>
      </w:pPr>
    </w:lvl>
    <w:lvl w:ilvl="1" w:tplc="04210019" w:tentative="1">
      <w:start w:val="1"/>
      <w:numFmt w:val="lowerLetter"/>
      <w:lvlText w:val="%2."/>
      <w:lvlJc w:val="left"/>
      <w:pPr>
        <w:ind w:left="3360" w:hanging="360"/>
      </w:pPr>
    </w:lvl>
    <w:lvl w:ilvl="2" w:tplc="0421001B" w:tentative="1">
      <w:start w:val="1"/>
      <w:numFmt w:val="lowerRoman"/>
      <w:lvlText w:val="%3."/>
      <w:lvlJc w:val="right"/>
      <w:pPr>
        <w:ind w:left="4080" w:hanging="180"/>
      </w:pPr>
    </w:lvl>
    <w:lvl w:ilvl="3" w:tplc="0421000F" w:tentative="1">
      <w:start w:val="1"/>
      <w:numFmt w:val="decimal"/>
      <w:lvlText w:val="%4."/>
      <w:lvlJc w:val="left"/>
      <w:pPr>
        <w:ind w:left="4800" w:hanging="360"/>
      </w:pPr>
    </w:lvl>
    <w:lvl w:ilvl="4" w:tplc="04210019" w:tentative="1">
      <w:start w:val="1"/>
      <w:numFmt w:val="lowerLetter"/>
      <w:lvlText w:val="%5."/>
      <w:lvlJc w:val="left"/>
      <w:pPr>
        <w:ind w:left="5520" w:hanging="360"/>
      </w:pPr>
    </w:lvl>
    <w:lvl w:ilvl="5" w:tplc="0421001B" w:tentative="1">
      <w:start w:val="1"/>
      <w:numFmt w:val="lowerRoman"/>
      <w:lvlText w:val="%6."/>
      <w:lvlJc w:val="right"/>
      <w:pPr>
        <w:ind w:left="6240" w:hanging="180"/>
      </w:pPr>
    </w:lvl>
    <w:lvl w:ilvl="6" w:tplc="0421000F" w:tentative="1">
      <w:start w:val="1"/>
      <w:numFmt w:val="decimal"/>
      <w:lvlText w:val="%7."/>
      <w:lvlJc w:val="left"/>
      <w:pPr>
        <w:ind w:left="6960" w:hanging="360"/>
      </w:pPr>
    </w:lvl>
    <w:lvl w:ilvl="7" w:tplc="04210019" w:tentative="1">
      <w:start w:val="1"/>
      <w:numFmt w:val="lowerLetter"/>
      <w:lvlText w:val="%8."/>
      <w:lvlJc w:val="left"/>
      <w:pPr>
        <w:ind w:left="7680" w:hanging="360"/>
      </w:pPr>
    </w:lvl>
    <w:lvl w:ilvl="8" w:tplc="0421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11" w15:restartNumberingAfterBreak="0">
    <w:nsid w:val="447802BC"/>
    <w:multiLevelType w:val="hybridMultilevel"/>
    <w:tmpl w:val="44468024"/>
    <w:lvl w:ilvl="0" w:tplc="04090019">
      <w:start w:val="1"/>
      <w:numFmt w:val="lowerLetter"/>
      <w:lvlText w:val="%1."/>
      <w:lvlJc w:val="left"/>
      <w:pPr>
        <w:ind w:left="2498" w:hanging="360"/>
      </w:pPr>
    </w:lvl>
    <w:lvl w:ilvl="1" w:tplc="04210019" w:tentative="1">
      <w:start w:val="1"/>
      <w:numFmt w:val="lowerLetter"/>
      <w:lvlText w:val="%2."/>
      <w:lvlJc w:val="left"/>
      <w:pPr>
        <w:ind w:left="3218" w:hanging="360"/>
      </w:pPr>
    </w:lvl>
    <w:lvl w:ilvl="2" w:tplc="0421001B" w:tentative="1">
      <w:start w:val="1"/>
      <w:numFmt w:val="lowerRoman"/>
      <w:lvlText w:val="%3."/>
      <w:lvlJc w:val="right"/>
      <w:pPr>
        <w:ind w:left="3938" w:hanging="180"/>
      </w:pPr>
    </w:lvl>
    <w:lvl w:ilvl="3" w:tplc="0421000F" w:tentative="1">
      <w:start w:val="1"/>
      <w:numFmt w:val="decimal"/>
      <w:lvlText w:val="%4."/>
      <w:lvlJc w:val="left"/>
      <w:pPr>
        <w:ind w:left="4658" w:hanging="360"/>
      </w:pPr>
    </w:lvl>
    <w:lvl w:ilvl="4" w:tplc="04210019" w:tentative="1">
      <w:start w:val="1"/>
      <w:numFmt w:val="lowerLetter"/>
      <w:lvlText w:val="%5."/>
      <w:lvlJc w:val="left"/>
      <w:pPr>
        <w:ind w:left="5378" w:hanging="360"/>
      </w:pPr>
    </w:lvl>
    <w:lvl w:ilvl="5" w:tplc="0421001B" w:tentative="1">
      <w:start w:val="1"/>
      <w:numFmt w:val="lowerRoman"/>
      <w:lvlText w:val="%6."/>
      <w:lvlJc w:val="right"/>
      <w:pPr>
        <w:ind w:left="6098" w:hanging="180"/>
      </w:pPr>
    </w:lvl>
    <w:lvl w:ilvl="6" w:tplc="0421000F" w:tentative="1">
      <w:start w:val="1"/>
      <w:numFmt w:val="decimal"/>
      <w:lvlText w:val="%7."/>
      <w:lvlJc w:val="left"/>
      <w:pPr>
        <w:ind w:left="6818" w:hanging="360"/>
      </w:pPr>
    </w:lvl>
    <w:lvl w:ilvl="7" w:tplc="04210019" w:tentative="1">
      <w:start w:val="1"/>
      <w:numFmt w:val="lowerLetter"/>
      <w:lvlText w:val="%8."/>
      <w:lvlJc w:val="left"/>
      <w:pPr>
        <w:ind w:left="7538" w:hanging="360"/>
      </w:pPr>
    </w:lvl>
    <w:lvl w:ilvl="8" w:tplc="0421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12" w15:restartNumberingAfterBreak="0">
    <w:nsid w:val="4F006C6C"/>
    <w:multiLevelType w:val="hybridMultilevel"/>
    <w:tmpl w:val="882460BA"/>
    <w:lvl w:ilvl="0" w:tplc="04210017">
      <w:start w:val="1"/>
      <w:numFmt w:val="lowerLetter"/>
      <w:lvlText w:val="%1)"/>
      <w:lvlJc w:val="left"/>
      <w:pPr>
        <w:ind w:left="2640" w:hanging="360"/>
      </w:pPr>
    </w:lvl>
    <w:lvl w:ilvl="1" w:tplc="04210019" w:tentative="1">
      <w:start w:val="1"/>
      <w:numFmt w:val="lowerLetter"/>
      <w:lvlText w:val="%2."/>
      <w:lvlJc w:val="left"/>
      <w:pPr>
        <w:ind w:left="3360" w:hanging="360"/>
      </w:pPr>
    </w:lvl>
    <w:lvl w:ilvl="2" w:tplc="0421001B" w:tentative="1">
      <w:start w:val="1"/>
      <w:numFmt w:val="lowerRoman"/>
      <w:lvlText w:val="%3."/>
      <w:lvlJc w:val="right"/>
      <w:pPr>
        <w:ind w:left="4080" w:hanging="180"/>
      </w:pPr>
    </w:lvl>
    <w:lvl w:ilvl="3" w:tplc="0421000F" w:tentative="1">
      <w:start w:val="1"/>
      <w:numFmt w:val="decimal"/>
      <w:lvlText w:val="%4."/>
      <w:lvlJc w:val="left"/>
      <w:pPr>
        <w:ind w:left="4800" w:hanging="360"/>
      </w:pPr>
    </w:lvl>
    <w:lvl w:ilvl="4" w:tplc="04210019" w:tentative="1">
      <w:start w:val="1"/>
      <w:numFmt w:val="lowerLetter"/>
      <w:lvlText w:val="%5."/>
      <w:lvlJc w:val="left"/>
      <w:pPr>
        <w:ind w:left="5520" w:hanging="360"/>
      </w:pPr>
    </w:lvl>
    <w:lvl w:ilvl="5" w:tplc="0421001B" w:tentative="1">
      <w:start w:val="1"/>
      <w:numFmt w:val="lowerRoman"/>
      <w:lvlText w:val="%6."/>
      <w:lvlJc w:val="right"/>
      <w:pPr>
        <w:ind w:left="6240" w:hanging="180"/>
      </w:pPr>
    </w:lvl>
    <w:lvl w:ilvl="6" w:tplc="0421000F" w:tentative="1">
      <w:start w:val="1"/>
      <w:numFmt w:val="decimal"/>
      <w:lvlText w:val="%7."/>
      <w:lvlJc w:val="left"/>
      <w:pPr>
        <w:ind w:left="6960" w:hanging="360"/>
      </w:pPr>
    </w:lvl>
    <w:lvl w:ilvl="7" w:tplc="04210019" w:tentative="1">
      <w:start w:val="1"/>
      <w:numFmt w:val="lowerLetter"/>
      <w:lvlText w:val="%8."/>
      <w:lvlJc w:val="left"/>
      <w:pPr>
        <w:ind w:left="7680" w:hanging="360"/>
      </w:pPr>
    </w:lvl>
    <w:lvl w:ilvl="8" w:tplc="0421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13" w15:restartNumberingAfterBreak="0">
    <w:nsid w:val="511F507B"/>
    <w:multiLevelType w:val="multilevel"/>
    <w:tmpl w:val="9FB208EA"/>
    <w:lvl w:ilvl="0">
      <w:start w:val="1"/>
      <w:numFmt w:val="lowerLetter"/>
      <w:lvlText w:val="%1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left" w:pos="3420"/>
        </w:tabs>
        <w:ind w:left="3420" w:hanging="360"/>
      </w:pPr>
      <w:rPr>
        <w:rFonts w:hint="default"/>
      </w:rPr>
    </w:lvl>
    <w:lvl w:ilvl="2" w:tentative="1">
      <w:start w:val="4"/>
      <w:numFmt w:val="upperLetter"/>
      <w:lvlText w:val="%3."/>
      <w:lvlJc w:val="left"/>
      <w:pPr>
        <w:tabs>
          <w:tab w:val="left" w:pos="4320"/>
        </w:tabs>
        <w:ind w:left="432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left" w:pos="4860"/>
        </w:tabs>
        <w:ind w:left="486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left" w:pos="5580"/>
        </w:tabs>
        <w:ind w:left="558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6300"/>
        </w:tabs>
        <w:ind w:left="6300" w:hanging="180"/>
      </w:pPr>
    </w:lvl>
    <w:lvl w:ilvl="6" w:tentative="1">
      <w:start w:val="1"/>
      <w:numFmt w:val="decimal"/>
      <w:lvlText w:val="%7."/>
      <w:lvlJc w:val="left"/>
      <w:pPr>
        <w:tabs>
          <w:tab w:val="left" w:pos="7020"/>
        </w:tabs>
        <w:ind w:left="702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7740"/>
        </w:tabs>
        <w:ind w:left="774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8460"/>
        </w:tabs>
        <w:ind w:left="8460" w:hanging="180"/>
      </w:pPr>
    </w:lvl>
  </w:abstractNum>
  <w:abstractNum w:abstractNumId="14" w15:restartNumberingAfterBreak="0">
    <w:nsid w:val="546143C8"/>
    <w:multiLevelType w:val="hybridMultilevel"/>
    <w:tmpl w:val="628604B8"/>
    <w:lvl w:ilvl="0" w:tplc="2098E10E">
      <w:start w:val="1"/>
      <w:numFmt w:val="lowerLetter"/>
      <w:lvlText w:val="%1."/>
      <w:lvlJc w:val="left"/>
      <w:pPr>
        <w:ind w:left="257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294" w:hanging="360"/>
      </w:pPr>
    </w:lvl>
    <w:lvl w:ilvl="2" w:tplc="0421001B" w:tentative="1">
      <w:start w:val="1"/>
      <w:numFmt w:val="lowerRoman"/>
      <w:lvlText w:val="%3."/>
      <w:lvlJc w:val="right"/>
      <w:pPr>
        <w:ind w:left="4014" w:hanging="180"/>
      </w:pPr>
    </w:lvl>
    <w:lvl w:ilvl="3" w:tplc="0421000F" w:tentative="1">
      <w:start w:val="1"/>
      <w:numFmt w:val="decimal"/>
      <w:lvlText w:val="%4."/>
      <w:lvlJc w:val="left"/>
      <w:pPr>
        <w:ind w:left="4734" w:hanging="360"/>
      </w:pPr>
    </w:lvl>
    <w:lvl w:ilvl="4" w:tplc="04210019" w:tentative="1">
      <w:start w:val="1"/>
      <w:numFmt w:val="lowerLetter"/>
      <w:lvlText w:val="%5."/>
      <w:lvlJc w:val="left"/>
      <w:pPr>
        <w:ind w:left="5454" w:hanging="360"/>
      </w:pPr>
    </w:lvl>
    <w:lvl w:ilvl="5" w:tplc="0421001B" w:tentative="1">
      <w:start w:val="1"/>
      <w:numFmt w:val="lowerRoman"/>
      <w:lvlText w:val="%6."/>
      <w:lvlJc w:val="right"/>
      <w:pPr>
        <w:ind w:left="6174" w:hanging="180"/>
      </w:pPr>
    </w:lvl>
    <w:lvl w:ilvl="6" w:tplc="0421000F" w:tentative="1">
      <w:start w:val="1"/>
      <w:numFmt w:val="decimal"/>
      <w:lvlText w:val="%7."/>
      <w:lvlJc w:val="left"/>
      <w:pPr>
        <w:ind w:left="6894" w:hanging="360"/>
      </w:pPr>
    </w:lvl>
    <w:lvl w:ilvl="7" w:tplc="04210019" w:tentative="1">
      <w:start w:val="1"/>
      <w:numFmt w:val="lowerLetter"/>
      <w:lvlText w:val="%8."/>
      <w:lvlJc w:val="left"/>
      <w:pPr>
        <w:ind w:left="7614" w:hanging="360"/>
      </w:pPr>
    </w:lvl>
    <w:lvl w:ilvl="8" w:tplc="0421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15" w15:restartNumberingAfterBreak="0">
    <w:nsid w:val="59486D9F"/>
    <w:multiLevelType w:val="hybridMultilevel"/>
    <w:tmpl w:val="798C5A1A"/>
    <w:lvl w:ilvl="0" w:tplc="0421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1" w:tplc="04210019" w:tentative="1">
      <w:start w:val="1"/>
      <w:numFmt w:val="lowerLetter"/>
      <w:lvlText w:val="%2."/>
      <w:lvlJc w:val="left"/>
      <w:pPr>
        <w:ind w:left="3720" w:hanging="360"/>
      </w:pPr>
    </w:lvl>
    <w:lvl w:ilvl="2" w:tplc="0421001B" w:tentative="1">
      <w:start w:val="1"/>
      <w:numFmt w:val="lowerRoman"/>
      <w:lvlText w:val="%3."/>
      <w:lvlJc w:val="right"/>
      <w:pPr>
        <w:ind w:left="4440" w:hanging="180"/>
      </w:pPr>
    </w:lvl>
    <w:lvl w:ilvl="3" w:tplc="0421000F" w:tentative="1">
      <w:start w:val="1"/>
      <w:numFmt w:val="decimal"/>
      <w:lvlText w:val="%4."/>
      <w:lvlJc w:val="left"/>
      <w:pPr>
        <w:ind w:left="5160" w:hanging="360"/>
      </w:pPr>
    </w:lvl>
    <w:lvl w:ilvl="4" w:tplc="04210019" w:tentative="1">
      <w:start w:val="1"/>
      <w:numFmt w:val="lowerLetter"/>
      <w:lvlText w:val="%5."/>
      <w:lvlJc w:val="left"/>
      <w:pPr>
        <w:ind w:left="5880" w:hanging="360"/>
      </w:pPr>
    </w:lvl>
    <w:lvl w:ilvl="5" w:tplc="0421001B" w:tentative="1">
      <w:start w:val="1"/>
      <w:numFmt w:val="lowerRoman"/>
      <w:lvlText w:val="%6."/>
      <w:lvlJc w:val="right"/>
      <w:pPr>
        <w:ind w:left="6600" w:hanging="180"/>
      </w:pPr>
    </w:lvl>
    <w:lvl w:ilvl="6" w:tplc="0421000F" w:tentative="1">
      <w:start w:val="1"/>
      <w:numFmt w:val="decimal"/>
      <w:lvlText w:val="%7."/>
      <w:lvlJc w:val="left"/>
      <w:pPr>
        <w:ind w:left="7320" w:hanging="360"/>
      </w:pPr>
    </w:lvl>
    <w:lvl w:ilvl="7" w:tplc="04210019" w:tentative="1">
      <w:start w:val="1"/>
      <w:numFmt w:val="lowerLetter"/>
      <w:lvlText w:val="%8."/>
      <w:lvlJc w:val="left"/>
      <w:pPr>
        <w:ind w:left="8040" w:hanging="360"/>
      </w:pPr>
    </w:lvl>
    <w:lvl w:ilvl="8" w:tplc="0421001B" w:tentative="1">
      <w:start w:val="1"/>
      <w:numFmt w:val="lowerRoman"/>
      <w:lvlText w:val="%9."/>
      <w:lvlJc w:val="right"/>
      <w:pPr>
        <w:ind w:left="8760" w:hanging="180"/>
      </w:pPr>
    </w:lvl>
  </w:abstractNum>
  <w:abstractNum w:abstractNumId="16" w15:restartNumberingAfterBreak="0">
    <w:nsid w:val="773F6BCD"/>
    <w:multiLevelType w:val="hybridMultilevel"/>
    <w:tmpl w:val="CFBCF4EE"/>
    <w:lvl w:ilvl="0" w:tplc="04210019">
      <w:start w:val="1"/>
      <w:numFmt w:val="lowerLetter"/>
      <w:lvlText w:val="%1."/>
      <w:lvlJc w:val="left"/>
      <w:pPr>
        <w:ind w:left="2280" w:hanging="360"/>
      </w:pPr>
    </w:lvl>
    <w:lvl w:ilvl="1" w:tplc="04210019">
      <w:start w:val="1"/>
      <w:numFmt w:val="lowerLetter"/>
      <w:lvlText w:val="%2."/>
      <w:lvlJc w:val="left"/>
      <w:pPr>
        <w:ind w:left="3000" w:hanging="360"/>
      </w:pPr>
    </w:lvl>
    <w:lvl w:ilvl="2" w:tplc="0421001B" w:tentative="1">
      <w:start w:val="1"/>
      <w:numFmt w:val="lowerRoman"/>
      <w:lvlText w:val="%3."/>
      <w:lvlJc w:val="right"/>
      <w:pPr>
        <w:ind w:left="3720" w:hanging="180"/>
      </w:pPr>
    </w:lvl>
    <w:lvl w:ilvl="3" w:tplc="0421000F" w:tentative="1">
      <w:start w:val="1"/>
      <w:numFmt w:val="decimal"/>
      <w:lvlText w:val="%4."/>
      <w:lvlJc w:val="left"/>
      <w:pPr>
        <w:ind w:left="4440" w:hanging="360"/>
      </w:pPr>
    </w:lvl>
    <w:lvl w:ilvl="4" w:tplc="04210019" w:tentative="1">
      <w:start w:val="1"/>
      <w:numFmt w:val="lowerLetter"/>
      <w:lvlText w:val="%5."/>
      <w:lvlJc w:val="left"/>
      <w:pPr>
        <w:ind w:left="5160" w:hanging="360"/>
      </w:pPr>
    </w:lvl>
    <w:lvl w:ilvl="5" w:tplc="0421001B" w:tentative="1">
      <w:start w:val="1"/>
      <w:numFmt w:val="lowerRoman"/>
      <w:lvlText w:val="%6."/>
      <w:lvlJc w:val="right"/>
      <w:pPr>
        <w:ind w:left="5880" w:hanging="180"/>
      </w:pPr>
    </w:lvl>
    <w:lvl w:ilvl="6" w:tplc="0421000F" w:tentative="1">
      <w:start w:val="1"/>
      <w:numFmt w:val="decimal"/>
      <w:lvlText w:val="%7."/>
      <w:lvlJc w:val="left"/>
      <w:pPr>
        <w:ind w:left="6600" w:hanging="360"/>
      </w:pPr>
    </w:lvl>
    <w:lvl w:ilvl="7" w:tplc="04210019" w:tentative="1">
      <w:start w:val="1"/>
      <w:numFmt w:val="lowerLetter"/>
      <w:lvlText w:val="%8."/>
      <w:lvlJc w:val="left"/>
      <w:pPr>
        <w:ind w:left="7320" w:hanging="360"/>
      </w:pPr>
    </w:lvl>
    <w:lvl w:ilvl="8" w:tplc="0421001B" w:tentative="1">
      <w:start w:val="1"/>
      <w:numFmt w:val="lowerRoman"/>
      <w:lvlText w:val="%9."/>
      <w:lvlJc w:val="right"/>
      <w:pPr>
        <w:ind w:left="8040" w:hanging="180"/>
      </w:pPr>
    </w:lvl>
  </w:abstractNum>
  <w:num w:numId="1" w16cid:durableId="1638686106">
    <w:abstractNumId w:val="0"/>
  </w:num>
  <w:num w:numId="2" w16cid:durableId="602806137">
    <w:abstractNumId w:val="2"/>
  </w:num>
  <w:num w:numId="3" w16cid:durableId="1884754324">
    <w:abstractNumId w:val="14"/>
  </w:num>
  <w:num w:numId="4" w16cid:durableId="864712267">
    <w:abstractNumId w:val="13"/>
  </w:num>
  <w:num w:numId="5" w16cid:durableId="1285380826">
    <w:abstractNumId w:val="8"/>
  </w:num>
  <w:num w:numId="6" w16cid:durableId="1003628270">
    <w:abstractNumId w:val="16"/>
  </w:num>
  <w:num w:numId="7" w16cid:durableId="1144661065">
    <w:abstractNumId w:val="9"/>
  </w:num>
  <w:num w:numId="8" w16cid:durableId="113450429">
    <w:abstractNumId w:val="15"/>
  </w:num>
  <w:num w:numId="9" w16cid:durableId="2125997509">
    <w:abstractNumId w:val="5"/>
  </w:num>
  <w:num w:numId="10" w16cid:durableId="1023828429">
    <w:abstractNumId w:val="10"/>
  </w:num>
  <w:num w:numId="11" w16cid:durableId="908225747">
    <w:abstractNumId w:val="4"/>
  </w:num>
  <w:num w:numId="12" w16cid:durableId="1097482452">
    <w:abstractNumId w:val="12"/>
  </w:num>
  <w:num w:numId="13" w16cid:durableId="2053188021">
    <w:abstractNumId w:val="11"/>
  </w:num>
  <w:num w:numId="14" w16cid:durableId="691342488">
    <w:abstractNumId w:val="1"/>
  </w:num>
  <w:num w:numId="15" w16cid:durableId="1265114403">
    <w:abstractNumId w:val="6"/>
  </w:num>
  <w:num w:numId="16" w16cid:durableId="524948592">
    <w:abstractNumId w:val="3"/>
  </w:num>
  <w:num w:numId="17" w16cid:durableId="1691254406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67A9F"/>
    <w:rsid w:val="00026214"/>
    <w:rsid w:val="00046DB4"/>
    <w:rsid w:val="00082FC3"/>
    <w:rsid w:val="00096B19"/>
    <w:rsid w:val="000E638F"/>
    <w:rsid w:val="0016009A"/>
    <w:rsid w:val="00170D7D"/>
    <w:rsid w:val="001C412B"/>
    <w:rsid w:val="001F5DB7"/>
    <w:rsid w:val="0020781C"/>
    <w:rsid w:val="00223743"/>
    <w:rsid w:val="00223E4B"/>
    <w:rsid w:val="00233952"/>
    <w:rsid w:val="002A1F55"/>
    <w:rsid w:val="002F51DE"/>
    <w:rsid w:val="00301C2B"/>
    <w:rsid w:val="00316793"/>
    <w:rsid w:val="00354B3A"/>
    <w:rsid w:val="003607B7"/>
    <w:rsid w:val="0036473B"/>
    <w:rsid w:val="003930D3"/>
    <w:rsid w:val="003D4FEF"/>
    <w:rsid w:val="00420119"/>
    <w:rsid w:val="0042496D"/>
    <w:rsid w:val="004516F9"/>
    <w:rsid w:val="00453D09"/>
    <w:rsid w:val="0045739B"/>
    <w:rsid w:val="0047497B"/>
    <w:rsid w:val="00475AC0"/>
    <w:rsid w:val="0049066F"/>
    <w:rsid w:val="0049175D"/>
    <w:rsid w:val="0056130D"/>
    <w:rsid w:val="00592A15"/>
    <w:rsid w:val="00592C11"/>
    <w:rsid w:val="005C4D9E"/>
    <w:rsid w:val="005C7ADB"/>
    <w:rsid w:val="005E57F9"/>
    <w:rsid w:val="00641F77"/>
    <w:rsid w:val="006435DA"/>
    <w:rsid w:val="00667A9F"/>
    <w:rsid w:val="00673D36"/>
    <w:rsid w:val="006A6339"/>
    <w:rsid w:val="006C1B08"/>
    <w:rsid w:val="006D4739"/>
    <w:rsid w:val="006E402C"/>
    <w:rsid w:val="00703BCB"/>
    <w:rsid w:val="00732108"/>
    <w:rsid w:val="007A198B"/>
    <w:rsid w:val="007A58FB"/>
    <w:rsid w:val="007B45AE"/>
    <w:rsid w:val="007C2F03"/>
    <w:rsid w:val="007F00C9"/>
    <w:rsid w:val="00800C04"/>
    <w:rsid w:val="008157C4"/>
    <w:rsid w:val="00831446"/>
    <w:rsid w:val="00897896"/>
    <w:rsid w:val="008C7CF3"/>
    <w:rsid w:val="008F2949"/>
    <w:rsid w:val="0090707E"/>
    <w:rsid w:val="00915CBF"/>
    <w:rsid w:val="0092051F"/>
    <w:rsid w:val="009939CD"/>
    <w:rsid w:val="009A070E"/>
    <w:rsid w:val="009B6B15"/>
    <w:rsid w:val="009C074D"/>
    <w:rsid w:val="009D117F"/>
    <w:rsid w:val="009F3F5D"/>
    <w:rsid w:val="00A96BBB"/>
    <w:rsid w:val="00AB5EB6"/>
    <w:rsid w:val="00AC2AC2"/>
    <w:rsid w:val="00AD0A3E"/>
    <w:rsid w:val="00AE027C"/>
    <w:rsid w:val="00AE2461"/>
    <w:rsid w:val="00AE2661"/>
    <w:rsid w:val="00B0748F"/>
    <w:rsid w:val="00B1194E"/>
    <w:rsid w:val="00B13024"/>
    <w:rsid w:val="00B15F03"/>
    <w:rsid w:val="00B24F22"/>
    <w:rsid w:val="00B266CC"/>
    <w:rsid w:val="00B272F6"/>
    <w:rsid w:val="00B5609A"/>
    <w:rsid w:val="00B6718F"/>
    <w:rsid w:val="00B741C3"/>
    <w:rsid w:val="00B96642"/>
    <w:rsid w:val="00BA0C8E"/>
    <w:rsid w:val="00BB75D6"/>
    <w:rsid w:val="00BD222E"/>
    <w:rsid w:val="00BD7844"/>
    <w:rsid w:val="00BE393C"/>
    <w:rsid w:val="00C318D9"/>
    <w:rsid w:val="00C34A57"/>
    <w:rsid w:val="00C42A0A"/>
    <w:rsid w:val="00C65092"/>
    <w:rsid w:val="00C85FED"/>
    <w:rsid w:val="00D0442C"/>
    <w:rsid w:val="00D31E36"/>
    <w:rsid w:val="00D332CF"/>
    <w:rsid w:val="00D631A2"/>
    <w:rsid w:val="00DE2998"/>
    <w:rsid w:val="00E41799"/>
    <w:rsid w:val="00E548D2"/>
    <w:rsid w:val="00E623E4"/>
    <w:rsid w:val="00E735F8"/>
    <w:rsid w:val="00EB08DC"/>
    <w:rsid w:val="00EF2C2F"/>
    <w:rsid w:val="00F01A12"/>
    <w:rsid w:val="00F143A8"/>
    <w:rsid w:val="00F16BCA"/>
    <w:rsid w:val="00F2697E"/>
    <w:rsid w:val="00F271D5"/>
    <w:rsid w:val="00F3091B"/>
    <w:rsid w:val="00F44731"/>
    <w:rsid w:val="00F61029"/>
    <w:rsid w:val="00F86A04"/>
    <w:rsid w:val="00FA483D"/>
    <w:rsid w:val="00FC3505"/>
    <w:rsid w:val="00FD0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152D79"/>
  <w15:docId w15:val="{EA748BD1-DE61-4BE8-A1BD-07DE77899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6435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35DA"/>
  </w:style>
  <w:style w:type="paragraph" w:styleId="Footer">
    <w:name w:val="footer"/>
    <w:aliases w:val=" Char"/>
    <w:basedOn w:val="Normal"/>
    <w:link w:val="FooterChar"/>
    <w:uiPriority w:val="99"/>
    <w:unhideWhenUsed/>
    <w:rsid w:val="006435DA"/>
    <w:pPr>
      <w:tabs>
        <w:tab w:val="center" w:pos="4680"/>
        <w:tab w:val="right" w:pos="9360"/>
      </w:tabs>
    </w:pPr>
  </w:style>
  <w:style w:type="character" w:customStyle="1" w:styleId="FooterChar">
    <w:name w:val="Footer Char"/>
    <w:aliases w:val=" Char Char"/>
    <w:basedOn w:val="DefaultParagraphFont"/>
    <w:link w:val="Footer"/>
    <w:uiPriority w:val="99"/>
    <w:rsid w:val="006435DA"/>
  </w:style>
  <w:style w:type="paragraph" w:styleId="ListParagraph">
    <w:name w:val="List Paragraph"/>
    <w:basedOn w:val="Normal"/>
    <w:link w:val="ListParagraphChar"/>
    <w:uiPriority w:val="34"/>
    <w:qFormat/>
    <w:rsid w:val="00B5609A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EF2C2F"/>
    <w:pPr>
      <w:ind w:firstLine="561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EF2C2F"/>
    <w:rPr>
      <w:sz w:val="24"/>
      <w:szCs w:val="24"/>
    </w:rPr>
  </w:style>
  <w:style w:type="paragraph" w:styleId="Subtitle">
    <w:name w:val="Subtitle"/>
    <w:basedOn w:val="Normal"/>
    <w:link w:val="SubtitleChar"/>
    <w:qFormat/>
    <w:rsid w:val="00EF2C2F"/>
    <w:pPr>
      <w:jc w:val="both"/>
    </w:pPr>
    <w:rPr>
      <w:rFonts w:ascii="Arial" w:hAnsi="Arial"/>
      <w:kern w:val="144"/>
      <w:szCs w:val="24"/>
    </w:rPr>
  </w:style>
  <w:style w:type="character" w:customStyle="1" w:styleId="SubtitleChar">
    <w:name w:val="Subtitle Char"/>
    <w:basedOn w:val="DefaultParagraphFont"/>
    <w:link w:val="Subtitle"/>
    <w:rsid w:val="00EF2C2F"/>
    <w:rPr>
      <w:rFonts w:ascii="Arial" w:hAnsi="Arial"/>
      <w:kern w:val="1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10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029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A07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ASUS</cp:lastModifiedBy>
  <cp:revision>83</cp:revision>
  <cp:lastPrinted>2023-02-15T06:21:00Z</cp:lastPrinted>
  <dcterms:created xsi:type="dcterms:W3CDTF">2020-01-16T03:13:00Z</dcterms:created>
  <dcterms:modified xsi:type="dcterms:W3CDTF">2024-01-26T08:12:00Z</dcterms:modified>
</cp:coreProperties>
</file>